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5388B" w14:textId="77777777" w:rsidR="00F858A7" w:rsidRDefault="00F858A7">
      <w:r>
        <w:separator/>
      </w:r>
    </w:p>
  </w:endnote>
  <w:endnote w:type="continuationSeparator" w:id="0">
    <w:p w14:paraId="6718E0D8" w14:textId="77777777" w:rsidR="00F858A7" w:rsidRDefault="00F85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A3F31" w14:textId="77777777" w:rsidR="00320DC9" w:rsidRDefault="00320DC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135C5D02" w:rsidR="007F7F73" w:rsidRDefault="007F7F73" w:rsidP="007F7F73">
    <w:pPr>
      <w:pStyle w:val="Fuzeile"/>
      <w:tabs>
        <w:tab w:val="clear" w:pos="8504"/>
        <w:tab w:val="center" w:pos="4536"/>
        <w:tab w:val="right" w:pos="9354"/>
      </w:tabs>
      <w:jc w:val="right"/>
      <w:rPr>
        <w:rFonts w:cs="Arial"/>
        <w:noProof/>
      </w:rPr>
    </w:pPr>
    <w:r w:rsidRPr="000C4BC4">
      <w:rPr>
        <w:rFonts w:cs="Arial"/>
        <w:sz w:val="18"/>
        <w:szCs w:val="18"/>
      </w:rPr>
      <w:t xml:space="preserve">Stand: </w:t>
    </w:r>
    <w:r w:rsidR="00813292">
      <w:rPr>
        <w:rFonts w:cs="Arial"/>
        <w:sz w:val="18"/>
        <w:szCs w:val="18"/>
      </w:rPr>
      <w:t>07.07.2026</w:t>
    </w:r>
    <w:r w:rsidRPr="0050229B">
      <w:rPr>
        <w:rFonts w:cs="Arial"/>
        <w:sz w:val="18"/>
        <w:szCs w:val="18"/>
      </w:rPr>
      <w:tab/>
    </w:r>
    <w:r w:rsidRPr="0050229B">
      <w:rPr>
        <w:rFonts w:cs="Arial"/>
        <w:sz w:val="18"/>
        <w:szCs w:val="18"/>
      </w:rPr>
      <w:tab/>
      <w:t xml:space="preserve">Seite </w:t>
    </w:r>
    <w:r w:rsidRPr="0050229B">
      <w:rPr>
        <w:rFonts w:cs="Arial"/>
        <w:sz w:val="18"/>
        <w:szCs w:val="18"/>
      </w:rPr>
      <w:fldChar w:fldCharType="begin"/>
    </w:r>
    <w:r w:rsidRPr="0050229B">
      <w:rPr>
        <w:rFonts w:cs="Arial"/>
        <w:sz w:val="18"/>
        <w:szCs w:val="18"/>
      </w:rPr>
      <w:instrText>PAGE</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r w:rsidRPr="0050229B">
      <w:rPr>
        <w:rFonts w:cs="Arial"/>
        <w:sz w:val="18"/>
        <w:szCs w:val="18"/>
      </w:rPr>
      <w:t xml:space="preserve"> von </w:t>
    </w:r>
    <w:r w:rsidRPr="0050229B">
      <w:rPr>
        <w:rFonts w:cs="Arial"/>
        <w:sz w:val="18"/>
        <w:szCs w:val="18"/>
      </w:rPr>
      <w:fldChar w:fldCharType="begin"/>
    </w:r>
    <w:r w:rsidRPr="0050229B">
      <w:rPr>
        <w:rFonts w:cs="Arial"/>
        <w:sz w:val="18"/>
        <w:szCs w:val="18"/>
      </w:rPr>
      <w:instrText>NUMPAGES</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16A2A9E9"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0A384D">
      <w:rPr>
        <w:rFonts w:cs="Arial"/>
        <w:color w:val="A6A6A6" w:themeColor="background1" w:themeShade="A6"/>
        <w:sz w:val="14"/>
        <w:szCs w:val="16"/>
      </w:rPr>
      <w:t>0</w:t>
    </w:r>
    <w:r w:rsidR="00FA2167">
      <w:rPr>
        <w:rFonts w:cs="Arial"/>
        <w:color w:val="A6A6A6" w:themeColor="background1" w:themeShade="A6"/>
        <w:sz w:val="14"/>
        <w:szCs w:val="16"/>
      </w:rPr>
      <w:t>5</w:t>
    </w:r>
    <w:r>
      <w:rPr>
        <w:rFonts w:cs="Arial"/>
        <w:color w:val="A6A6A6" w:themeColor="background1" w:themeShade="A6"/>
        <w:sz w:val="14"/>
        <w:szCs w:val="16"/>
      </w:rPr>
      <w:t>/</w:t>
    </w:r>
    <w:r w:rsidR="000A384D">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0F50D" w14:textId="77777777" w:rsidR="00320DC9" w:rsidRDefault="00320DC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7660F" w14:textId="77777777" w:rsidR="00F858A7" w:rsidRDefault="00F858A7">
      <w:r>
        <w:separator/>
      </w:r>
    </w:p>
  </w:footnote>
  <w:footnote w:type="continuationSeparator" w:id="0">
    <w:p w14:paraId="670CB856" w14:textId="77777777" w:rsidR="00F858A7" w:rsidRDefault="00F85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45670" w14:textId="77777777" w:rsidR="00320DC9" w:rsidRDefault="00320DC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5C315" w14:textId="77777777" w:rsidR="00320DC9" w:rsidRPr="0015405D" w:rsidRDefault="00320DC9" w:rsidP="00320DC9">
    <w:pPr>
      <w:pStyle w:val="Kopfzeile"/>
      <w:tabs>
        <w:tab w:val="clear" w:pos="9071"/>
        <w:tab w:val="right" w:pos="8646"/>
      </w:tabs>
      <w:rPr>
        <w:rFonts w:cs="Arial"/>
        <w:sz w:val="18"/>
      </w:rPr>
    </w:pPr>
    <w:r w:rsidRPr="00DE71F5">
      <w:rPr>
        <w:rFonts w:cs="Arial"/>
        <w:sz w:val="18"/>
      </w:rPr>
      <w:t xml:space="preserve">Auftraggeber: </w:t>
    </w:r>
    <w:r w:rsidRPr="0015405D">
      <w:rPr>
        <w:rFonts w:cs="Arial"/>
        <w:sz w:val="18"/>
      </w:rPr>
      <w:t>Bäder, Sport und Freizeit Salzgitter GmbH</w:t>
    </w:r>
  </w:p>
  <w:p w14:paraId="6FE9CA1A" w14:textId="77777777" w:rsidR="00320DC9" w:rsidRPr="0015405D" w:rsidRDefault="00320DC9" w:rsidP="00320DC9">
    <w:pPr>
      <w:pStyle w:val="Kopfzeile"/>
      <w:tabs>
        <w:tab w:val="clear" w:pos="9071"/>
        <w:tab w:val="right" w:pos="8646"/>
      </w:tabs>
      <w:rPr>
        <w:rFonts w:cs="Arial"/>
        <w:sz w:val="18"/>
      </w:rPr>
    </w:pPr>
    <w:r w:rsidRPr="0015405D">
      <w:rPr>
        <w:rFonts w:cs="Arial"/>
        <w:sz w:val="18"/>
        <w:lang w:val="x-none"/>
      </w:rPr>
      <w:t xml:space="preserve">Projekt: </w:t>
    </w:r>
    <w:r w:rsidRPr="0015405D">
      <w:rPr>
        <w:rFonts w:cs="Arial"/>
        <w:sz w:val="18"/>
      </w:rPr>
      <w:t>Sanierung und Modernisierung des Thermalsolbades in Salzgitter-Bad</w:t>
    </w:r>
  </w:p>
  <w:p w14:paraId="76FB409A" w14:textId="77777777" w:rsidR="00320DC9" w:rsidRPr="00DE71F5" w:rsidRDefault="00320DC9" w:rsidP="00320DC9">
    <w:pPr>
      <w:pStyle w:val="Kopfzeile"/>
      <w:tabs>
        <w:tab w:val="clear" w:pos="9071"/>
        <w:tab w:val="right" w:pos="8646"/>
      </w:tabs>
      <w:rPr>
        <w:rFonts w:cs="Arial"/>
        <w:sz w:val="18"/>
      </w:rPr>
    </w:pPr>
    <w:r w:rsidRPr="00204703">
      <w:rPr>
        <w:rFonts w:cs="Arial"/>
        <w:sz w:val="18"/>
      </w:rPr>
      <w:t xml:space="preserve">Los </w:t>
    </w:r>
    <w:r>
      <w:rPr>
        <w:rFonts w:cs="Arial"/>
        <w:sz w:val="18"/>
      </w:rPr>
      <w:t>3</w:t>
    </w:r>
    <w:r w:rsidRPr="00204703">
      <w:rPr>
        <w:rFonts w:cs="Arial"/>
        <w:sz w:val="18"/>
      </w:rPr>
      <w:t xml:space="preserve"> – </w:t>
    </w:r>
    <w:r>
      <w:rPr>
        <w:rFonts w:cs="Arial"/>
        <w:sz w:val="18"/>
      </w:rPr>
      <w:t>Fachplanung Technische Ausrüstung</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25D9C" w14:textId="77777777" w:rsidR="00320DC9" w:rsidRDefault="00320D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hhWYHMUXe2vxNCKCp20AUVekjZVMB/Yjtro42PI3ghKuqCrecdN5NvpDCh91kX71jxVOWdA8YeCk8Vcmoj6Lqw==" w:salt="aLeoAVr+cYWqRbljJV6bdw=="/>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C4BC4"/>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0DC9"/>
    <w:rsid w:val="0032347A"/>
    <w:rsid w:val="003254B7"/>
    <w:rsid w:val="00327402"/>
    <w:rsid w:val="0033233D"/>
    <w:rsid w:val="003362C4"/>
    <w:rsid w:val="00343CEF"/>
    <w:rsid w:val="003455C1"/>
    <w:rsid w:val="003534A0"/>
    <w:rsid w:val="00354F00"/>
    <w:rsid w:val="00362D3B"/>
    <w:rsid w:val="00364438"/>
    <w:rsid w:val="00364B74"/>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6445"/>
    <w:rsid w:val="004450C8"/>
    <w:rsid w:val="004477FF"/>
    <w:rsid w:val="004504E3"/>
    <w:rsid w:val="0045407F"/>
    <w:rsid w:val="004560CE"/>
    <w:rsid w:val="004642CC"/>
    <w:rsid w:val="0046431F"/>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C48E3"/>
    <w:rsid w:val="004D02EB"/>
    <w:rsid w:val="004D07A4"/>
    <w:rsid w:val="004D0A0B"/>
    <w:rsid w:val="004D58F4"/>
    <w:rsid w:val="004D703E"/>
    <w:rsid w:val="004E6077"/>
    <w:rsid w:val="004F55F6"/>
    <w:rsid w:val="004F7848"/>
    <w:rsid w:val="0050229B"/>
    <w:rsid w:val="00513339"/>
    <w:rsid w:val="0051407A"/>
    <w:rsid w:val="00514124"/>
    <w:rsid w:val="00517CF4"/>
    <w:rsid w:val="00521EFC"/>
    <w:rsid w:val="005224DE"/>
    <w:rsid w:val="00524322"/>
    <w:rsid w:val="0052536D"/>
    <w:rsid w:val="00526F63"/>
    <w:rsid w:val="00530B77"/>
    <w:rsid w:val="00530E6C"/>
    <w:rsid w:val="00546EBC"/>
    <w:rsid w:val="005500A1"/>
    <w:rsid w:val="0055131C"/>
    <w:rsid w:val="00551441"/>
    <w:rsid w:val="005608ED"/>
    <w:rsid w:val="005854DD"/>
    <w:rsid w:val="005A03A0"/>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B0BA6"/>
    <w:rsid w:val="007B6E6E"/>
    <w:rsid w:val="007C006E"/>
    <w:rsid w:val="007C35DD"/>
    <w:rsid w:val="007C4E2D"/>
    <w:rsid w:val="007C5DD6"/>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3292"/>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F284D"/>
    <w:rsid w:val="008F4BCB"/>
    <w:rsid w:val="008F6B59"/>
    <w:rsid w:val="008F7469"/>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C13E1"/>
    <w:rsid w:val="009C195A"/>
    <w:rsid w:val="009D3341"/>
    <w:rsid w:val="009D38E6"/>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72B9"/>
    <w:rsid w:val="00BC6535"/>
    <w:rsid w:val="00BD2815"/>
    <w:rsid w:val="00BD2F05"/>
    <w:rsid w:val="00BD4919"/>
    <w:rsid w:val="00BD53F1"/>
    <w:rsid w:val="00BD76C5"/>
    <w:rsid w:val="00BE152C"/>
    <w:rsid w:val="00BE4F0B"/>
    <w:rsid w:val="00BE65DF"/>
    <w:rsid w:val="00BF195B"/>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A2C06"/>
    <w:rsid w:val="00DB1D21"/>
    <w:rsid w:val="00DB6B33"/>
    <w:rsid w:val="00DC115C"/>
    <w:rsid w:val="00DD65EF"/>
    <w:rsid w:val="00DE38F8"/>
    <w:rsid w:val="00DE48AE"/>
    <w:rsid w:val="00DE6880"/>
    <w:rsid w:val="00DE6E65"/>
    <w:rsid w:val="00DF464B"/>
    <w:rsid w:val="00DF7A27"/>
    <w:rsid w:val="00DF7EF5"/>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6776C"/>
    <w:rsid w:val="00F71D03"/>
    <w:rsid w:val="00F82593"/>
    <w:rsid w:val="00F858A7"/>
    <w:rsid w:val="00F95384"/>
    <w:rsid w:val="00FA2167"/>
    <w:rsid w:val="00FA4BE2"/>
    <w:rsid w:val="00FA4C73"/>
    <w:rsid w:val="00FA60A1"/>
    <w:rsid w:val="00FB33CB"/>
    <w:rsid w:val="00FC0640"/>
    <w:rsid w:val="00FC16F6"/>
    <w:rsid w:val="00FC5E75"/>
    <w:rsid w:val="00FD1247"/>
    <w:rsid w:val="00FD416E"/>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keywords/>
  <cp:lastModifiedBy>Vera Starr</cp:lastModifiedBy>
  <cp:revision>13</cp:revision>
  <cp:lastPrinted>2019-05-07T11:45:00Z</cp:lastPrinted>
  <dcterms:created xsi:type="dcterms:W3CDTF">2022-10-27T13:43:00Z</dcterms:created>
  <dcterms:modified xsi:type="dcterms:W3CDTF">2026-07-07T09:44:00Z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